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9379E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DC105C" w:rsidRDefault="00430D4C" w:rsidP="00430D4C">
      <w:pPr>
        <w:spacing w:after="0"/>
        <w:jc w:val="right"/>
        <w:rPr>
          <w:rFonts w:ascii="Times New Roman" w:hAnsi="Times New Roman"/>
        </w:rPr>
      </w:pPr>
      <w:r w:rsidRPr="00DC105C">
        <w:rPr>
          <w:rFonts w:ascii="Times New Roman" w:hAnsi="Times New Roman"/>
        </w:rPr>
        <w:t>«_____»________________20</w:t>
      </w:r>
      <w:r w:rsidR="00B63AC3" w:rsidRPr="00DC105C">
        <w:rPr>
          <w:rFonts w:ascii="Times New Roman" w:hAnsi="Times New Roman"/>
        </w:rPr>
        <w:t>2</w:t>
      </w:r>
      <w:r w:rsidR="008D4B0A" w:rsidRPr="00DC105C">
        <w:rPr>
          <w:rFonts w:ascii="Times New Roman" w:hAnsi="Times New Roman"/>
        </w:rPr>
        <w:t>1</w:t>
      </w:r>
    </w:p>
    <w:p w:rsidR="00430D4C" w:rsidRPr="00DC105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933FD8">
        <w:rPr>
          <w:rFonts w:ascii="Times New Roman" w:hAnsi="Times New Roman"/>
          <w:sz w:val="24"/>
          <w:szCs w:val="24"/>
        </w:rPr>
        <w:t>Ленина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933FD8">
        <w:rPr>
          <w:rFonts w:ascii="Times New Roman" w:hAnsi="Times New Roman"/>
          <w:sz w:val="24"/>
          <w:szCs w:val="24"/>
        </w:rPr>
        <w:t>2а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933FD8">
        <w:rPr>
          <w:rFonts w:ascii="Times New Roman" w:hAnsi="Times New Roman"/>
          <w:sz w:val="24"/>
          <w:szCs w:val="24"/>
        </w:rPr>
        <w:t>78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07765">
        <w:rPr>
          <w:rFonts w:ascii="Times New Roman" w:hAnsi="Times New Roman"/>
          <w:sz w:val="24"/>
          <w:szCs w:val="24"/>
        </w:rPr>
        <w:t>3</w:t>
      </w:r>
      <w:r w:rsidR="00933FD8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407765">
        <w:rPr>
          <w:rFonts w:ascii="Times New Roman" w:hAnsi="Times New Roman"/>
          <w:sz w:val="24"/>
          <w:szCs w:val="24"/>
          <w:u w:val="single"/>
        </w:rPr>
        <w:t>-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933FD8">
        <w:rPr>
          <w:rFonts w:ascii="Times New Roman" w:hAnsi="Times New Roman"/>
          <w:sz w:val="24"/>
          <w:szCs w:val="24"/>
          <w:u w:val="single"/>
        </w:rPr>
        <w:t>405,4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62D59"/>
    <w:rsid w:val="0009379E"/>
    <w:rsid w:val="000B259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07765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0565F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33FD8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362E1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55B8B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C105C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D697-355D-4A1D-844B-A5142BEE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27</cp:revision>
  <cp:lastPrinted>2020-12-15T08:46:00Z</cp:lastPrinted>
  <dcterms:created xsi:type="dcterms:W3CDTF">2020-12-15T10:58:00Z</dcterms:created>
  <dcterms:modified xsi:type="dcterms:W3CDTF">2021-04-14T14:28:00Z</dcterms:modified>
</cp:coreProperties>
</file>